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666CDA">
        <w:rPr>
          <w:b/>
          <w:color w:val="000000"/>
          <w:sz w:val="24"/>
          <w:szCs w:val="24"/>
        </w:rPr>
        <w:t xml:space="preserve"> PARA REGISTRO DE PREÇOS</w:t>
      </w:r>
      <w:r w:rsidR="00E06282" w:rsidRPr="00E06282"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666CDA">
        <w:rPr>
          <w:b/>
          <w:sz w:val="24"/>
          <w:szCs w:val="24"/>
        </w:rPr>
        <w:t>040</w:t>
      </w:r>
      <w:r w:rsidR="00390B9F">
        <w:rPr>
          <w:b/>
          <w:sz w:val="24"/>
          <w:szCs w:val="24"/>
        </w:rPr>
        <w:t>/2023</w:t>
      </w:r>
    </w:p>
    <w:p w:rsidR="00390B9F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390B9F" w:rsidRPr="00390B9F">
        <w:t xml:space="preserve"> </w:t>
      </w:r>
      <w:r w:rsidR="00666CDA">
        <w:t>0114/2023</w:t>
      </w:r>
    </w:p>
    <w:p w:rsidR="00EC5A1C" w:rsidRDefault="00EC5A1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bookmarkStart w:id="0" w:name="_GoBack"/>
      <w:bookmarkEnd w:id="0"/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C93" w:rsidRDefault="00E05C93">
      <w:r>
        <w:separator/>
      </w:r>
    </w:p>
  </w:endnote>
  <w:endnote w:type="continuationSeparator" w:id="0">
    <w:p w:rsidR="00E05C93" w:rsidRDefault="00E0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666CDA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C93" w:rsidRDefault="00E05C93">
      <w:r>
        <w:separator/>
      </w:r>
    </w:p>
  </w:footnote>
  <w:footnote w:type="continuationSeparator" w:id="0">
    <w:p w:rsidR="00E05C93" w:rsidRDefault="00E05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1554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6CDA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5677D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5C93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439A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E2B27-B05E-4338-AB3E-1554FE5A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0</TotalTime>
  <Pages>1</Pages>
  <Words>191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2023-06-29T13:26:00Z</dcterms:created>
  <dcterms:modified xsi:type="dcterms:W3CDTF">2023-06-29T13:26:00Z</dcterms:modified>
</cp:coreProperties>
</file>